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CA48B" w14:textId="77777777" w:rsidR="00D3795A" w:rsidRDefault="00D3795A">
      <w:pPr>
        <w:spacing w:before="9" w:line="180" w:lineRule="exact"/>
        <w:rPr>
          <w:sz w:val="19"/>
          <w:szCs w:val="19"/>
        </w:rPr>
      </w:pPr>
    </w:p>
    <w:p w14:paraId="6FA117D9" w14:textId="77777777" w:rsidR="00D3795A" w:rsidRDefault="00D3795A">
      <w:pPr>
        <w:spacing w:line="200" w:lineRule="exact"/>
      </w:pPr>
    </w:p>
    <w:p w14:paraId="121CD83F" w14:textId="77777777" w:rsidR="00D3795A" w:rsidRDefault="00D3795A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D3795A" w14:paraId="6A7578BA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09877" w14:textId="77777777" w:rsidR="00D3795A" w:rsidRDefault="00476F5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5F42E" w14:textId="77777777" w:rsidR="00D3795A" w:rsidRDefault="00476F53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>Asi</w:t>
            </w:r>
            <w:r>
              <w:rPr>
                <w:rFonts w:ascii="Arial" w:eastAsia="Arial" w:hAnsi="Arial" w:cs="Arial"/>
                <w:b/>
                <w:color w:val="0000FF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</w:rPr>
              <w:t>Jo</w:t>
            </w:r>
            <w:r>
              <w:rPr>
                <w:rFonts w:ascii="Arial" w:eastAsia="Arial" w:hAnsi="Arial" w:cs="Arial"/>
                <w:b/>
                <w:color w:val="0000FF"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color w:val="0000FF"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</w:rPr>
              <w:t>nal</w:t>
            </w:r>
            <w:r>
              <w:rPr>
                <w:rFonts w:ascii="Arial" w:eastAsia="Arial" w:hAnsi="Arial" w:cs="Arial"/>
                <w:b/>
                <w:color w:val="0000FF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</w:rPr>
              <w:t>of</w:t>
            </w:r>
            <w:r>
              <w:rPr>
                <w:rFonts w:ascii="Arial" w:eastAsia="Arial" w:hAnsi="Arial" w:cs="Arial"/>
                <w:b/>
                <w:color w:val="0000FF"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color w:val="0000FF"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</w:rPr>
              <w:t>hop</w:t>
            </w:r>
            <w:r>
              <w:rPr>
                <w:rFonts w:ascii="Arial" w:eastAsia="Arial" w:hAnsi="Arial" w:cs="Arial"/>
                <w:b/>
                <w:color w:val="0000FF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</w:rPr>
              <w:t>edic</w:t>
            </w:r>
            <w:proofErr w:type="spellEnd"/>
            <w:r>
              <w:rPr>
                <w:rFonts w:ascii="Arial" w:eastAsia="Arial" w:hAnsi="Arial" w:cs="Arial"/>
                <w:b/>
                <w:color w:val="0000FF"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</w:rPr>
              <w:t>s</w:t>
            </w:r>
            <w:r>
              <w:rPr>
                <w:rFonts w:ascii="Arial" w:eastAsia="Arial" w:hAnsi="Arial" w:cs="Arial"/>
                <w:b/>
                <w:color w:val="0000FF"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</w:rPr>
              <w:t>ch</w:t>
            </w:r>
          </w:p>
        </w:tc>
      </w:tr>
      <w:tr w:rsidR="00D3795A" w14:paraId="45EA0C5F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5669D" w14:textId="77777777" w:rsidR="00D3795A" w:rsidRDefault="00476F5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E7637" w14:textId="77777777" w:rsidR="00D3795A" w:rsidRDefault="00476F53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JORR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9</w:t>
            </w:r>
            <w:r>
              <w:rPr>
                <w:rFonts w:ascii="Arial" w:eastAsia="Arial" w:hAnsi="Arial" w:cs="Arial"/>
                <w:b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</w:rPr>
              <w:t>3</w:t>
            </w:r>
            <w:r>
              <w:rPr>
                <w:rFonts w:ascii="Arial" w:eastAsia="Arial" w:hAnsi="Arial" w:cs="Arial"/>
                <w:b/>
              </w:rPr>
              <w:t>2</w:t>
            </w:r>
          </w:p>
        </w:tc>
      </w:tr>
      <w:tr w:rsidR="00D3795A" w14:paraId="749AB735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98409" w14:textId="77777777" w:rsidR="00D3795A" w:rsidRDefault="00476F5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B19D9" w14:textId="77777777" w:rsidR="00D3795A" w:rsidRDefault="00D3795A">
            <w:pPr>
              <w:spacing w:before="10" w:line="200" w:lineRule="exact"/>
            </w:pPr>
          </w:p>
          <w:p w14:paraId="509B65BC" w14:textId="77777777" w:rsidR="00D3795A" w:rsidRDefault="00476F53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ond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os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stal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Radi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</w:rPr>
              <w:t>s: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se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ep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</w:tr>
      <w:tr w:rsidR="00D3795A" w14:paraId="156E576F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36B41" w14:textId="77777777" w:rsidR="00D3795A" w:rsidRDefault="00476F53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69852" w14:textId="77777777" w:rsidR="00D3795A" w:rsidRDefault="00476F53">
            <w:pPr>
              <w:spacing w:before="51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Case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ep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</w:tr>
    </w:tbl>
    <w:p w14:paraId="451D0867" w14:textId="77777777" w:rsidR="00D3795A" w:rsidRDefault="00D3795A">
      <w:pPr>
        <w:spacing w:line="200" w:lineRule="exact"/>
      </w:pPr>
    </w:p>
    <w:p w14:paraId="05D83169" w14:textId="77777777" w:rsidR="00D3795A" w:rsidRDefault="00D3795A">
      <w:pPr>
        <w:spacing w:line="200" w:lineRule="exact"/>
      </w:pPr>
    </w:p>
    <w:p w14:paraId="51EC4264" w14:textId="77777777" w:rsidR="00D3795A" w:rsidRDefault="00D3795A">
      <w:pPr>
        <w:spacing w:before="13" w:line="240" w:lineRule="exact"/>
        <w:rPr>
          <w:sz w:val="24"/>
          <w:szCs w:val="24"/>
        </w:rPr>
      </w:pPr>
    </w:p>
    <w:p w14:paraId="6FBBC779" w14:textId="77777777" w:rsidR="00D3795A" w:rsidRDefault="00476F53">
      <w:pPr>
        <w:spacing w:before="32" w:line="240" w:lineRule="exact"/>
        <w:ind w:left="12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G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n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er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  <w:u w:val="thick" w:color="000000"/>
        </w:rPr>
        <w:t>a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l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g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  <w:u w:val="thick" w:color="000000"/>
        </w:rPr>
        <w:t>u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d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el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ne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f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or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 xml:space="preserve"> P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r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R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v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  <w:u w:val="thick" w:color="000000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w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  <w:u w:val="thick" w:color="000000"/>
        </w:rPr>
        <w:t>p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roc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ss:</w:t>
      </w:r>
    </w:p>
    <w:p w14:paraId="11E0624C" w14:textId="77777777" w:rsidR="00D3795A" w:rsidRDefault="00D3795A">
      <w:pPr>
        <w:spacing w:before="10" w:line="180" w:lineRule="exact"/>
        <w:rPr>
          <w:sz w:val="19"/>
          <w:szCs w:val="19"/>
        </w:rPr>
      </w:pPr>
    </w:p>
    <w:p w14:paraId="6827C277" w14:textId="77777777" w:rsidR="00D3795A" w:rsidRDefault="00476F53">
      <w:pPr>
        <w:spacing w:before="39" w:line="220" w:lineRule="exact"/>
        <w:ind w:left="120" w:right="457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1"/>
        </w:rPr>
        <w:t>vi</w:t>
      </w:r>
      <w:r>
        <w:rPr>
          <w:rFonts w:ascii="Arial" w:eastAsia="Arial" w:hAnsi="Arial" w:cs="Arial"/>
        </w:rPr>
        <w:t>ew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4"/>
        </w:rPr>
        <w:t xml:space="preserve"> </w:t>
      </w:r>
      <w:proofErr w:type="gramStart"/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b/>
          <w:spacing w:val="-51"/>
        </w:rPr>
        <w:t xml:space="preserve"> </w:t>
      </w:r>
      <w:r>
        <w:rPr>
          <w:rFonts w:ascii="Arial" w:eastAsia="Arial" w:hAnsi="Arial" w:cs="Arial"/>
          <w:b/>
          <w:u w:val="thick" w:color="000000"/>
        </w:rPr>
        <w:t>NO</w:t>
      </w:r>
      <w:proofErr w:type="gramEnd"/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3"/>
        </w:rPr>
        <w:t>s</w:t>
      </w:r>
      <w:r>
        <w:rPr>
          <w:rFonts w:ascii="Arial" w:eastAsia="Arial" w:hAnsi="Arial" w:cs="Arial"/>
          <w:spacing w:val="1"/>
        </w:rPr>
        <w:t>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pt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4"/>
        </w:rPr>
        <w:t>‘</w:t>
      </w:r>
      <w:r>
        <w:rPr>
          <w:rFonts w:ascii="Arial" w:eastAsia="Arial" w:hAnsi="Arial" w:cs="Arial"/>
          <w:b/>
          <w:spacing w:val="-1"/>
          <w:u w:val="thick" w:color="000000"/>
        </w:rPr>
        <w:t xml:space="preserve"> </w:t>
      </w:r>
      <w:r>
        <w:rPr>
          <w:rFonts w:ascii="Arial" w:eastAsia="Arial" w:hAnsi="Arial" w:cs="Arial"/>
          <w:b/>
          <w:u w:val="thick" w:color="000000"/>
        </w:rPr>
        <w:t>lac</w:t>
      </w:r>
      <w:r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r>
        <w:rPr>
          <w:rFonts w:ascii="Arial" w:eastAsia="Arial" w:hAnsi="Arial" w:cs="Arial"/>
          <w:b/>
          <w:u w:val="thick" w:color="000000"/>
        </w:rPr>
        <w:t>k</w:t>
      </w:r>
      <w:r>
        <w:rPr>
          <w:rFonts w:ascii="Arial" w:eastAsia="Arial" w:hAnsi="Arial" w:cs="Arial"/>
          <w:b/>
          <w:spacing w:val="54"/>
          <w:u w:val="thick" w:color="000000"/>
        </w:rPr>
        <w:t xml:space="preserve"> </w:t>
      </w:r>
      <w:r>
        <w:rPr>
          <w:rFonts w:ascii="Arial" w:eastAsia="Arial" w:hAnsi="Arial" w:cs="Arial"/>
          <w:b/>
          <w:u w:val="thick" w:color="000000"/>
        </w:rPr>
        <w:t>of</w:t>
      </w:r>
      <w:r>
        <w:rPr>
          <w:rFonts w:ascii="Arial" w:eastAsia="Arial" w:hAnsi="Arial" w:cs="Arial"/>
          <w:b/>
          <w:spacing w:val="5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u w:val="thick" w:color="000000"/>
        </w:rPr>
        <w:t>N o</w:t>
      </w:r>
      <w:proofErr w:type="spellEnd"/>
      <w:r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u w:val="thick" w:color="000000"/>
        </w:rPr>
        <w:t>v</w:t>
      </w:r>
      <w:r>
        <w:rPr>
          <w:rFonts w:ascii="Arial" w:eastAsia="Arial" w:hAnsi="Arial" w:cs="Arial"/>
          <w:b/>
          <w:spacing w:val="-1"/>
          <w:u w:val="thick" w:color="000000"/>
        </w:rPr>
        <w:t>e</w:t>
      </w:r>
      <w:r>
        <w:rPr>
          <w:rFonts w:ascii="Arial" w:eastAsia="Arial" w:hAnsi="Arial" w:cs="Arial"/>
          <w:b/>
          <w:u w:val="thick" w:color="000000"/>
        </w:rPr>
        <w:t>lt</w:t>
      </w:r>
      <w:proofErr w:type="spellEnd"/>
      <w:r>
        <w:rPr>
          <w:rFonts w:ascii="Arial" w:eastAsia="Arial" w:hAnsi="Arial" w:cs="Arial"/>
          <w:b/>
          <w:spacing w:val="-4"/>
          <w:u w:val="thick" w:color="000000"/>
        </w:rPr>
        <w:t xml:space="preserve"> </w:t>
      </w:r>
      <w:r>
        <w:rPr>
          <w:rFonts w:ascii="Arial" w:eastAsia="Arial" w:hAnsi="Arial" w:cs="Arial"/>
          <w:b/>
          <w:u w:val="thick" w:color="000000"/>
        </w:rPr>
        <w:t>y’</w:t>
      </w:r>
      <w:r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54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nu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pt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1"/>
        </w:rPr>
        <w:t>sc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ro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tech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1"/>
        </w:rPr>
        <w:t xml:space="preserve"> s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d.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kn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ete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ew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ewers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ted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k</w:t>
      </w:r>
      <w:r>
        <w:rPr>
          <w:rFonts w:ascii="Arial" w:eastAsia="Arial" w:hAnsi="Arial" w:cs="Arial"/>
        </w:rPr>
        <w:t>:</w:t>
      </w:r>
    </w:p>
    <w:p w14:paraId="585C4CA9" w14:textId="77777777" w:rsidR="00D3795A" w:rsidRDefault="00D3795A">
      <w:pPr>
        <w:spacing w:before="8" w:line="220" w:lineRule="exact"/>
        <w:rPr>
          <w:sz w:val="22"/>
          <w:szCs w:val="22"/>
        </w:rPr>
      </w:pPr>
    </w:p>
    <w:p w14:paraId="67F5CBC7" w14:textId="77777777" w:rsidR="00D3795A" w:rsidRDefault="00476F53">
      <w:pPr>
        <w:ind w:left="120"/>
        <w:rPr>
          <w:rFonts w:ascii="Arial" w:eastAsia="Arial" w:hAnsi="Arial" w:cs="Arial"/>
        </w:rPr>
        <w:sectPr w:rsidR="00D3795A">
          <w:headerReference w:type="default" r:id="rId8"/>
          <w:footerReference w:type="default" r:id="rId9"/>
          <w:pgSz w:w="23820" w:h="16840" w:orient="landscape"/>
          <w:pgMar w:top="1540" w:right="1320" w:bottom="280" w:left="1320" w:header="1308" w:footer="681" w:gutter="0"/>
          <w:cols w:space="720"/>
        </w:sectPr>
      </w:pPr>
      <w:r>
        <w:rPr>
          <w:rFonts w:ascii="Arial" w:eastAsia="Arial" w:hAnsi="Arial" w:cs="Arial"/>
          <w:spacing w:val="1"/>
          <w:w w:val="99"/>
        </w:rPr>
        <w:t>(</w:t>
      </w:r>
      <w:hyperlink r:id="rId10">
        <w:r>
          <w:rPr>
            <w:rFonts w:ascii="Arial" w:eastAsia="Arial" w:hAnsi="Arial" w:cs="Arial"/>
            <w:color w:val="0000FF"/>
            <w:w w:val="99"/>
            <w:u w:val="single" w:color="0000FF"/>
          </w:rPr>
          <w:t>ht</w:t>
        </w:r>
        <w:r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t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://ww</w:t>
        </w:r>
        <w:r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w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.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j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j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or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.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m/</w:t>
        </w:r>
        <w:r>
          <w:rPr>
            <w:rFonts w:ascii="Arial" w:eastAsia="Arial" w:hAnsi="Arial" w:cs="Arial"/>
            <w:color w:val="0000FF"/>
            <w:spacing w:val="-2"/>
            <w:w w:val="99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d</w:t>
        </w:r>
        <w:r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x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.</w:t>
        </w:r>
        <w:r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h</w:t>
        </w:r>
        <w:r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/</w:t>
        </w:r>
        <w:r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JO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RR/e</w:t>
        </w:r>
        <w:r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d</w:t>
        </w:r>
        <w:r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to</w:t>
        </w:r>
        <w:r>
          <w:rPr>
            <w:rFonts w:ascii="Arial" w:eastAsia="Arial" w:hAnsi="Arial" w:cs="Arial"/>
            <w:color w:val="0000FF"/>
            <w:spacing w:val="3"/>
            <w:w w:val="99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3"/>
            <w:w w:val="99"/>
            <w:u w:val="single" w:color="0000FF"/>
          </w:rPr>
          <w:t>l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-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li</w:t>
        </w:r>
        <w:r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w w:val="99"/>
            <w:u w:val="single" w:color="0000FF"/>
          </w:rPr>
          <w:t>y</w:t>
        </w:r>
        <w:r>
          <w:rPr>
            <w:rFonts w:ascii="Arial" w:eastAsia="Arial" w:hAnsi="Arial" w:cs="Arial"/>
            <w:color w:val="0000FF"/>
            <w:spacing w:val="3"/>
            <w:w w:val="99"/>
          </w:rPr>
          <w:t xml:space="preserve"> </w:t>
        </w:r>
        <w:r>
          <w:rPr>
            <w:rFonts w:ascii="Arial" w:eastAsia="Arial" w:hAnsi="Arial" w:cs="Arial"/>
            <w:color w:val="000000"/>
          </w:rPr>
          <w:t>)</w:t>
        </w:r>
      </w:hyperlink>
    </w:p>
    <w:p w14:paraId="5B979012" w14:textId="77777777" w:rsidR="00D3795A" w:rsidRDefault="00D3795A">
      <w:pPr>
        <w:spacing w:before="9" w:line="240" w:lineRule="exact"/>
        <w:rPr>
          <w:sz w:val="24"/>
          <w:szCs w:val="24"/>
        </w:rPr>
      </w:pPr>
    </w:p>
    <w:p w14:paraId="607EE944" w14:textId="77777777" w:rsidR="00D3795A" w:rsidRDefault="00476F53">
      <w:pPr>
        <w:spacing w:before="34"/>
        <w:ind w:left="2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"/>
          <w:highlight w:val="yellow"/>
        </w:rPr>
        <w:t>P</w:t>
      </w:r>
      <w:r>
        <w:rPr>
          <w:rFonts w:ascii="Arial" w:eastAsia="Arial" w:hAnsi="Arial" w:cs="Arial"/>
          <w:b/>
          <w:highlight w:val="yellow"/>
        </w:rPr>
        <w:t>ART</w:t>
      </w:r>
      <w:r>
        <w:rPr>
          <w:rFonts w:ascii="Arial" w:eastAsia="Arial" w:hAnsi="Arial" w:cs="Arial"/>
          <w:b/>
          <w:spacing w:val="52"/>
          <w:highlight w:val="yellow"/>
        </w:rPr>
        <w:t xml:space="preserve"> </w:t>
      </w:r>
      <w:r>
        <w:rPr>
          <w:rFonts w:ascii="Arial" w:eastAsia="Arial" w:hAnsi="Arial" w:cs="Arial"/>
          <w:b/>
          <w:highlight w:val="yellow"/>
        </w:rPr>
        <w:t>1: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Rev</w:t>
      </w:r>
      <w:r>
        <w:rPr>
          <w:rFonts w:ascii="Arial" w:eastAsia="Arial" w:hAnsi="Arial" w:cs="Arial"/>
          <w:b/>
          <w:spacing w:val="1"/>
        </w:rPr>
        <w:t>i</w:t>
      </w:r>
      <w:r>
        <w:rPr>
          <w:rFonts w:ascii="Arial" w:eastAsia="Arial" w:hAnsi="Arial" w:cs="Arial"/>
          <w:b/>
        </w:rPr>
        <w:t>ew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>Com</w:t>
      </w:r>
      <w:r>
        <w:rPr>
          <w:rFonts w:ascii="Arial" w:eastAsia="Arial" w:hAnsi="Arial" w:cs="Arial"/>
          <w:b/>
          <w:spacing w:val="1"/>
        </w:rPr>
        <w:t>m</w:t>
      </w:r>
      <w:r>
        <w:rPr>
          <w:rFonts w:ascii="Arial" w:eastAsia="Arial" w:hAnsi="Arial" w:cs="Arial"/>
          <w:b/>
          <w:spacing w:val="2"/>
        </w:rPr>
        <w:t>e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s</w:t>
      </w:r>
    </w:p>
    <w:p w14:paraId="7FC7B0AA" w14:textId="77777777" w:rsidR="00D3795A" w:rsidRDefault="00D3795A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7"/>
        <w:gridCol w:w="9039"/>
        <w:gridCol w:w="4985"/>
      </w:tblGrid>
      <w:tr w:rsidR="00D3795A" w14:paraId="2AE7C87D" w14:textId="77777777">
        <w:trPr>
          <w:trHeight w:hRule="exact" w:val="929"/>
        </w:trPr>
        <w:tc>
          <w:tcPr>
            <w:tcW w:w="7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1573B" w14:textId="77777777" w:rsidR="00D3795A" w:rsidRDefault="00D3795A"/>
        </w:tc>
        <w:tc>
          <w:tcPr>
            <w:tcW w:w="9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C3472" w14:textId="77777777" w:rsidR="00D3795A" w:rsidRDefault="00476F53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Rev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w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comme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4D43A" w14:textId="77777777" w:rsidR="00D3795A" w:rsidRDefault="00476F53">
            <w:pPr>
              <w:spacing w:before="2" w:line="220" w:lineRule="exact"/>
              <w:ind w:left="102" w:right="2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ut</w:t>
            </w:r>
            <w:r>
              <w:rPr>
                <w:rFonts w:ascii="Arial" w:eastAsia="Arial" w:hAnsi="Arial" w:cs="Arial"/>
                <w:b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ent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(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f</w:t>
            </w:r>
            <w:r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a</w:t>
            </w:r>
            <w:r>
              <w:rPr>
                <w:rFonts w:ascii="Arial" w:eastAsia="Arial" w:hAnsi="Arial" w:cs="Arial"/>
                <w:i/>
              </w:rPr>
              <w:t>gr</w:t>
            </w:r>
            <w:r>
              <w:rPr>
                <w:rFonts w:ascii="Arial" w:eastAsia="Arial" w:hAnsi="Arial" w:cs="Arial"/>
                <w:i/>
                <w:spacing w:val="2"/>
              </w:rPr>
              <w:t>e</w:t>
            </w:r>
            <w:r>
              <w:rPr>
                <w:rFonts w:ascii="Arial" w:eastAsia="Arial" w:hAnsi="Arial" w:cs="Arial"/>
                <w:i/>
              </w:rPr>
              <w:t>ed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w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th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3"/>
              </w:rPr>
              <w:t>v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ewer,</w:t>
            </w:r>
            <w:r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t the</w:t>
            </w:r>
            <w:r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m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i/>
              </w:rPr>
              <w:t>u</w:t>
            </w:r>
            <w:r>
              <w:rPr>
                <w:rFonts w:ascii="Arial" w:eastAsia="Arial" w:hAnsi="Arial" w:cs="Arial"/>
                <w:i/>
                <w:spacing w:val="1"/>
              </w:rPr>
              <w:t>scr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2"/>
              </w:rPr>
              <w:t>p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n</w:t>
            </w:r>
            <w:r>
              <w:rPr>
                <w:rFonts w:ascii="Arial" w:eastAsia="Arial" w:hAnsi="Arial" w:cs="Arial"/>
                <w:i/>
              </w:rPr>
              <w:t>d</w:t>
            </w:r>
            <w:r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2"/>
              </w:rPr>
              <w:t>g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g</w:t>
            </w:r>
            <w:r>
              <w:rPr>
                <w:rFonts w:ascii="Arial" w:eastAsia="Arial" w:hAnsi="Arial" w:cs="Arial"/>
                <w:i/>
                <w:spacing w:val="1"/>
              </w:rPr>
              <w:t>h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p</w:t>
            </w:r>
            <w:r>
              <w:rPr>
                <w:rFonts w:ascii="Arial" w:eastAsia="Arial" w:hAnsi="Arial" w:cs="Arial"/>
                <w:i/>
                <w:spacing w:val="-1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t</w:t>
            </w:r>
            <w:r>
              <w:rPr>
                <w:rFonts w:ascii="Arial" w:eastAsia="Arial" w:hAnsi="Arial" w:cs="Arial"/>
                <w:i/>
              </w:rPr>
              <w:t>he m</w:t>
            </w:r>
            <w:r>
              <w:rPr>
                <w:rFonts w:ascii="Arial" w:eastAsia="Arial" w:hAnsi="Arial" w:cs="Arial"/>
                <w:i/>
                <w:spacing w:val="-1"/>
              </w:rPr>
              <w:t>a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</w:rPr>
              <w:t>u</w:t>
            </w:r>
            <w:r>
              <w:rPr>
                <w:rFonts w:ascii="Arial" w:eastAsia="Arial" w:hAnsi="Arial" w:cs="Arial"/>
                <w:i/>
                <w:spacing w:val="1"/>
              </w:rPr>
              <w:t>scr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2"/>
              </w:rPr>
              <w:t>p</w:t>
            </w:r>
            <w:r>
              <w:rPr>
                <w:rFonts w:ascii="Arial" w:eastAsia="Arial" w:hAnsi="Arial" w:cs="Arial"/>
                <w:i/>
              </w:rPr>
              <w:t>t.</w:t>
            </w:r>
            <w:r>
              <w:rPr>
                <w:rFonts w:ascii="Arial" w:eastAsia="Arial" w:hAnsi="Arial" w:cs="Arial"/>
                <w:i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s m</w:t>
            </w:r>
            <w:r>
              <w:rPr>
                <w:rFonts w:ascii="Arial" w:eastAsia="Arial" w:hAnsi="Arial" w:cs="Arial"/>
                <w:i/>
                <w:spacing w:val="1"/>
              </w:rPr>
              <w:t>a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1"/>
              </w:rPr>
              <w:t>d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y</w:t>
            </w:r>
            <w:r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</w:rPr>
              <w:t>u</w:t>
            </w:r>
            <w:r>
              <w:rPr>
                <w:rFonts w:ascii="Arial" w:eastAsia="Arial" w:hAnsi="Arial" w:cs="Arial"/>
                <w:i/>
                <w:spacing w:val="2"/>
              </w:rPr>
              <w:t>t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s</w:t>
            </w:r>
            <w:r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s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</w:rPr>
              <w:t>l</w:t>
            </w:r>
            <w:r>
              <w:rPr>
                <w:rFonts w:ascii="Arial" w:eastAsia="Arial" w:hAnsi="Arial" w:cs="Arial"/>
                <w:i/>
              </w:rPr>
              <w:t>d</w:t>
            </w:r>
            <w:r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w</w:t>
            </w:r>
            <w:r>
              <w:rPr>
                <w:rFonts w:ascii="Arial" w:eastAsia="Arial" w:hAnsi="Arial" w:cs="Arial"/>
                <w:i/>
                <w:spacing w:val="3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te</w:t>
            </w:r>
          </w:p>
          <w:p w14:paraId="5A8E949A" w14:textId="77777777" w:rsidR="00D3795A" w:rsidRDefault="00476F53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</w:rPr>
              <w:t>s</w:t>
            </w:r>
            <w:r>
              <w:rPr>
                <w:rFonts w:ascii="Arial" w:eastAsia="Arial" w:hAnsi="Arial" w:cs="Arial"/>
                <w:i/>
              </w:rPr>
              <w:t>/h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f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</w:rPr>
              <w:t>d</w:t>
            </w:r>
            <w:r>
              <w:rPr>
                <w:rFonts w:ascii="Arial" w:eastAsia="Arial" w:hAnsi="Arial" w:cs="Arial"/>
                <w:i/>
              </w:rPr>
              <w:t>b</w:t>
            </w:r>
            <w:r>
              <w:rPr>
                <w:rFonts w:ascii="Arial" w:eastAsia="Arial" w:hAnsi="Arial" w:cs="Arial"/>
                <w:i/>
                <w:spacing w:val="-1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k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</w:rPr>
              <w:t>re</w:t>
            </w:r>
            <w:r>
              <w:rPr>
                <w:rFonts w:ascii="Arial" w:eastAsia="Arial" w:hAnsi="Arial" w:cs="Arial"/>
                <w:i/>
              </w:rPr>
              <w:t>)</w:t>
            </w:r>
          </w:p>
        </w:tc>
      </w:tr>
      <w:tr w:rsidR="00D3795A" w14:paraId="4EA2476A" w14:textId="77777777">
        <w:trPr>
          <w:trHeight w:hRule="exact" w:val="5324"/>
        </w:trPr>
        <w:tc>
          <w:tcPr>
            <w:tcW w:w="7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33682" w14:textId="77777777" w:rsidR="00D3795A" w:rsidRDefault="00476F53">
            <w:pPr>
              <w:spacing w:before="1"/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omp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 xml:space="preserve">ry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REV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2B4EDD90" w14:textId="77777777" w:rsidR="00D3795A" w:rsidRDefault="00D3795A">
            <w:pPr>
              <w:spacing w:before="11" w:line="240" w:lineRule="exact"/>
              <w:rPr>
                <w:sz w:val="24"/>
                <w:szCs w:val="24"/>
              </w:rPr>
            </w:pPr>
          </w:p>
          <w:p w14:paraId="0B96A9F8" w14:textId="77777777" w:rsidR="00D3795A" w:rsidRDefault="00476F53">
            <w:pPr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eastAsia="Arial" w:hAnsi="Arial" w:cs="Arial"/>
                <w:b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man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mp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 c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muni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y?</w:t>
            </w:r>
          </w:p>
          <w:p w14:paraId="2E033B9A" w14:textId="77777777" w:rsidR="00D3795A" w:rsidRDefault="00476F53">
            <w:pPr>
              <w:ind w:left="395" w:right="2467"/>
              <w:jc w:val="center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ea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 w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ew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nces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n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us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ri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)</w:t>
            </w:r>
          </w:p>
          <w:p w14:paraId="4D1258BD" w14:textId="77777777" w:rsidR="00D3795A" w:rsidRDefault="00D3795A">
            <w:pPr>
              <w:spacing w:before="15" w:line="240" w:lineRule="exact"/>
              <w:rPr>
                <w:sz w:val="24"/>
                <w:szCs w:val="24"/>
              </w:rPr>
            </w:pPr>
          </w:p>
          <w:p w14:paraId="53E323AD" w14:textId="77777777" w:rsidR="00D3795A" w:rsidRDefault="00476F53">
            <w:pPr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 </w:t>
            </w:r>
            <w:r>
              <w:rPr>
                <w:b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e?</w:t>
            </w:r>
          </w:p>
          <w:p w14:paraId="4BDC7598" w14:textId="77777777" w:rsidR="00D3795A" w:rsidRDefault="00476F53">
            <w:pPr>
              <w:spacing w:line="240" w:lineRule="exact"/>
              <w:ind w:left="4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su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st an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ern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ve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e)</w:t>
            </w:r>
          </w:p>
          <w:p w14:paraId="63982893" w14:textId="77777777" w:rsidR="00D3795A" w:rsidRDefault="00D3795A">
            <w:pPr>
              <w:spacing w:before="14" w:line="240" w:lineRule="exact"/>
              <w:rPr>
                <w:sz w:val="24"/>
                <w:szCs w:val="24"/>
              </w:rPr>
            </w:pPr>
          </w:p>
          <w:p w14:paraId="5F597FDE" w14:textId="77777777" w:rsidR="00D3795A" w:rsidRDefault="00476F53">
            <w:pPr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3. </w:t>
            </w:r>
            <w:r>
              <w:rPr>
                <w:rFonts w:ascii="Arial" w:eastAsia="Arial" w:hAnsi="Arial" w:cs="Arial"/>
                <w:b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 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ract of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mpreh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?</w:t>
            </w:r>
          </w:p>
          <w:p w14:paraId="078B5A25" w14:textId="77777777" w:rsidR="00D3795A" w:rsidRDefault="00D3795A">
            <w:pPr>
              <w:spacing w:before="13" w:line="240" w:lineRule="exact"/>
              <w:rPr>
                <w:sz w:val="24"/>
                <w:szCs w:val="24"/>
              </w:rPr>
            </w:pPr>
          </w:p>
          <w:p w14:paraId="080DDF8A" w14:textId="77777777" w:rsidR="00D3795A" w:rsidRDefault="00476F53">
            <w:pPr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4. </w:t>
            </w:r>
            <w:r>
              <w:rPr>
                <w:rFonts w:ascii="Arial" w:eastAsia="Arial" w:hAnsi="Arial" w:cs="Arial"/>
                <w:b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ructure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of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man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pt 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pro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ate?</w:t>
            </w:r>
          </w:p>
          <w:p w14:paraId="1745570D" w14:textId="77777777" w:rsidR="00D3795A" w:rsidRDefault="00D3795A">
            <w:pPr>
              <w:spacing w:before="11" w:line="240" w:lineRule="exact"/>
              <w:rPr>
                <w:sz w:val="24"/>
                <w:szCs w:val="24"/>
              </w:rPr>
            </w:pPr>
          </w:p>
          <w:p w14:paraId="5A293DC0" w14:textId="77777777" w:rsidR="00D3795A" w:rsidRDefault="00476F53">
            <w:pPr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5. </w:t>
            </w:r>
            <w:r>
              <w:rPr>
                <w:rFonts w:ascii="Arial" w:eastAsia="Arial" w:hAnsi="Arial" w:cs="Arial"/>
                <w:b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o you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nk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man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orrect?</w:t>
            </w:r>
          </w:p>
          <w:p w14:paraId="7B32D925" w14:textId="77777777" w:rsidR="00D3795A" w:rsidRDefault="00D3795A">
            <w:pPr>
              <w:spacing w:before="13" w:line="240" w:lineRule="exact"/>
              <w:rPr>
                <w:sz w:val="24"/>
                <w:szCs w:val="24"/>
              </w:rPr>
            </w:pPr>
          </w:p>
          <w:p w14:paraId="68C15DF2" w14:textId="77777777" w:rsidR="00D3795A" w:rsidRDefault="00476F53">
            <w:pPr>
              <w:ind w:left="460" w:right="527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6. </w:t>
            </w:r>
            <w:r>
              <w:rPr>
                <w:rFonts w:ascii="Arial" w:eastAsia="Arial" w:hAnsi="Arial" w:cs="Arial"/>
                <w:b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s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cie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rece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?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 y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 ha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 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ere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 rev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w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</w:p>
          <w:p w14:paraId="5D3DF058" w14:textId="77777777" w:rsidR="00D3795A" w:rsidRDefault="00D3795A">
            <w:pPr>
              <w:spacing w:before="18" w:line="240" w:lineRule="exact"/>
              <w:rPr>
                <w:sz w:val="24"/>
                <w:szCs w:val="24"/>
              </w:rPr>
            </w:pPr>
          </w:p>
          <w:p w14:paraId="2C3A3B3C" w14:textId="77777777" w:rsidR="00D3795A" w:rsidRDefault="00476F53">
            <w:pPr>
              <w:spacing w:line="240" w:lineRule="exact"/>
              <w:ind w:left="100" w:right="74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(A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 xml:space="preserve">rt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f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v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 xml:space="preserve"> m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ed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6 p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nt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, rev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ers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are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 xml:space="preserve"> f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ree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pro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de 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d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g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st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/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ment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)</w:t>
            </w:r>
          </w:p>
        </w:tc>
        <w:tc>
          <w:tcPr>
            <w:tcW w:w="9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F296A" w14:textId="77777777" w:rsidR="00D3795A" w:rsidRDefault="00D3795A">
            <w:pPr>
              <w:spacing w:line="200" w:lineRule="exact"/>
            </w:pPr>
          </w:p>
          <w:p w14:paraId="67E49F52" w14:textId="77777777" w:rsidR="00D3795A" w:rsidRDefault="00D3795A">
            <w:pPr>
              <w:spacing w:line="200" w:lineRule="exact"/>
            </w:pPr>
          </w:p>
          <w:p w14:paraId="48C1087F" w14:textId="77777777" w:rsidR="00D3795A" w:rsidRDefault="00D3795A">
            <w:pPr>
              <w:spacing w:before="11" w:line="280" w:lineRule="exact"/>
              <w:rPr>
                <w:sz w:val="28"/>
                <w:szCs w:val="28"/>
              </w:rPr>
            </w:pPr>
          </w:p>
          <w:p w14:paraId="306FC5B5" w14:textId="77777777" w:rsidR="00D3795A" w:rsidRDefault="00476F53">
            <w:pPr>
              <w:ind w:left="102" w:right="61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s,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mpo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 sc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tif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ity.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site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 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hond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rc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z w:val="24"/>
                <w:szCs w:val="24"/>
              </w:rPr>
              <w:t>lv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roxi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r,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ist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 rare sit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. So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rare si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mu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4B0074DD" w14:textId="77777777" w:rsidR="00D3795A" w:rsidRDefault="00476F53">
            <w:pPr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s,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title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a</w:t>
            </w:r>
            <w:r>
              <w:rPr>
                <w:rFonts w:ascii="Arial" w:eastAsia="Arial" w:hAnsi="Arial" w:cs="Arial"/>
                <w:sz w:val="24"/>
                <w:szCs w:val="24"/>
              </w:rPr>
              <w:t>rt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 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z w:val="24"/>
                <w:szCs w:val="24"/>
              </w:rPr>
              <w:t>r title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may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ical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ite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</w:p>
          <w:p w14:paraId="6B902065" w14:textId="77777777" w:rsidR="00D3795A" w:rsidRDefault="00476F53">
            <w:pPr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ond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rc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ma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1337A1EE" w14:textId="77777777" w:rsidR="00D3795A" w:rsidRDefault="00476F53">
            <w:pPr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s,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z w:val="24"/>
                <w:szCs w:val="24"/>
              </w:rPr>
              <w:t>stra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a</w:t>
            </w:r>
            <w:r>
              <w:rPr>
                <w:rFonts w:ascii="Arial" w:eastAsia="Arial" w:hAnsi="Arial" w:cs="Arial"/>
                <w:sz w:val="24"/>
                <w:szCs w:val="24"/>
              </w:rPr>
              <w:t>rt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 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mp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sive.</w:t>
            </w:r>
          </w:p>
          <w:p w14:paraId="584BD5D7" w14:textId="77777777" w:rsidR="00D3795A" w:rsidRDefault="00D3795A">
            <w:pPr>
              <w:spacing w:before="10" w:line="220" w:lineRule="exact"/>
              <w:rPr>
                <w:sz w:val="22"/>
                <w:szCs w:val="22"/>
              </w:rPr>
            </w:pPr>
          </w:p>
          <w:p w14:paraId="705783A7" w14:textId="77777777" w:rsidR="00D3795A" w:rsidRDefault="00476F53">
            <w:pPr>
              <w:spacing w:line="480" w:lineRule="auto"/>
              <w:ind w:left="102" w:right="19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s,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ct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struct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re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pp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. 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s,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>ink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 scie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tific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 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rect.</w:t>
            </w:r>
          </w:p>
          <w:p w14:paraId="686282BE" w14:textId="77777777" w:rsidR="00D3795A" w:rsidRDefault="00476F53">
            <w:pPr>
              <w:spacing w:before="8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fe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eed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more in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B98C8" w14:textId="77777777" w:rsidR="00D3795A" w:rsidRDefault="00D3795A"/>
          <w:p w14:paraId="26041C97" w14:textId="77777777" w:rsidR="007D70B9" w:rsidRDefault="007D70B9"/>
          <w:p w14:paraId="7C4CE30A" w14:textId="77777777" w:rsidR="007D70B9" w:rsidRDefault="007D70B9"/>
          <w:p w14:paraId="40AF0CCD" w14:textId="77777777" w:rsidR="007D70B9" w:rsidRDefault="007D70B9">
            <w:r>
              <w:t xml:space="preserve">Noted </w:t>
            </w:r>
          </w:p>
          <w:p w14:paraId="69F6AF77" w14:textId="77777777" w:rsidR="007D70B9" w:rsidRDefault="007D70B9"/>
          <w:p w14:paraId="6B446255" w14:textId="77777777" w:rsidR="007D70B9" w:rsidRDefault="007D70B9"/>
          <w:p w14:paraId="1435A3D6" w14:textId="77777777" w:rsidR="007D70B9" w:rsidRDefault="007D70B9"/>
          <w:p w14:paraId="34CB595A" w14:textId="77777777" w:rsidR="007D70B9" w:rsidRDefault="007D70B9"/>
          <w:p w14:paraId="56A0E647" w14:textId="77777777" w:rsidR="007D70B9" w:rsidRDefault="007D70B9"/>
          <w:p w14:paraId="2727F7AC" w14:textId="77777777" w:rsidR="007D70B9" w:rsidRDefault="007D70B9">
            <w:r>
              <w:t>OK</w:t>
            </w:r>
          </w:p>
          <w:p w14:paraId="37B24978" w14:textId="77777777" w:rsidR="00DE3528" w:rsidRDefault="00DE3528"/>
          <w:p w14:paraId="5B08A369" w14:textId="77777777" w:rsidR="00DE3528" w:rsidRDefault="00DE3528"/>
          <w:p w14:paraId="28E5FBD3" w14:textId="77777777" w:rsidR="00DE3528" w:rsidRDefault="00DE3528"/>
          <w:p w14:paraId="3ECD6BE5" w14:textId="77777777" w:rsidR="00DE3528" w:rsidRDefault="00DE3528"/>
          <w:p w14:paraId="263EB494" w14:textId="48C65BF9" w:rsidR="00DE3528" w:rsidRDefault="00DE3528">
            <w:r>
              <w:t>Ok</w:t>
            </w:r>
          </w:p>
        </w:tc>
      </w:tr>
      <w:tr w:rsidR="00D3795A" w14:paraId="11DF1273" w14:textId="77777777">
        <w:trPr>
          <w:trHeight w:hRule="exact" w:val="1436"/>
        </w:trPr>
        <w:tc>
          <w:tcPr>
            <w:tcW w:w="7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A8972" w14:textId="77777777" w:rsidR="00D3795A" w:rsidRDefault="00476F53">
            <w:pPr>
              <w:spacing w:line="240" w:lineRule="exact"/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Mi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REV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mm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3D97AF62" w14:textId="77777777" w:rsidR="00D3795A" w:rsidRDefault="00D3795A">
            <w:pPr>
              <w:spacing w:before="14" w:line="240" w:lineRule="exact"/>
              <w:rPr>
                <w:sz w:val="24"/>
                <w:szCs w:val="24"/>
              </w:rPr>
            </w:pPr>
          </w:p>
          <w:p w14:paraId="7F301BB0" w14:textId="77777777" w:rsidR="00D3795A" w:rsidRDefault="00476F53">
            <w:pPr>
              <w:ind w:left="460" w:right="136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eastAsia="Arial" w:hAnsi="Arial" w:cs="Arial"/>
                <w:b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anguage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sh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he 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ble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 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s?</w:t>
            </w:r>
          </w:p>
        </w:tc>
        <w:tc>
          <w:tcPr>
            <w:tcW w:w="9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32E03" w14:textId="77777777" w:rsidR="00D3795A" w:rsidRDefault="00D3795A">
            <w:pPr>
              <w:spacing w:line="200" w:lineRule="exact"/>
            </w:pPr>
          </w:p>
          <w:p w14:paraId="56292BB0" w14:textId="77777777" w:rsidR="00D3795A" w:rsidRDefault="00D3795A">
            <w:pPr>
              <w:spacing w:before="1" w:line="260" w:lineRule="exact"/>
              <w:rPr>
                <w:sz w:val="26"/>
                <w:szCs w:val="26"/>
              </w:rPr>
            </w:pPr>
          </w:p>
          <w:p w14:paraId="047DEFDC" w14:textId="77777777" w:rsidR="00D3795A" w:rsidRDefault="00476F53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 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qua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rt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fo</w:t>
            </w:r>
            <w:r>
              <w:rPr>
                <w:rFonts w:ascii="Arial" w:eastAsia="Arial" w:hAnsi="Arial" w:cs="Arial"/>
                <w:sz w:val="24"/>
                <w:szCs w:val="24"/>
              </w:rPr>
              <w:t>r sc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lar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y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ica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io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77421" w14:textId="136F6817" w:rsidR="00D3795A" w:rsidRDefault="009E54A0">
            <w:r>
              <w:t xml:space="preserve">Noted </w:t>
            </w:r>
            <w:bookmarkStart w:id="0" w:name="_GoBack"/>
            <w:bookmarkEnd w:id="0"/>
          </w:p>
        </w:tc>
      </w:tr>
      <w:tr w:rsidR="00D3795A" w14:paraId="2625426B" w14:textId="77777777">
        <w:trPr>
          <w:trHeight w:hRule="exact" w:val="1190"/>
        </w:trPr>
        <w:tc>
          <w:tcPr>
            <w:tcW w:w="7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36E04" w14:textId="77777777" w:rsidR="00D3795A" w:rsidRDefault="00476F53">
            <w:pPr>
              <w:spacing w:before="1"/>
              <w:ind w:lef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/G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eral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9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057B0" w14:textId="77777777" w:rsidR="00D3795A" w:rsidRDefault="00D3795A">
            <w:pPr>
              <w:spacing w:before="18" w:line="260" w:lineRule="exact"/>
              <w:rPr>
                <w:sz w:val="26"/>
                <w:szCs w:val="26"/>
              </w:rPr>
            </w:pPr>
          </w:p>
          <w:p w14:paraId="58A0B24F" w14:textId="77777777" w:rsidR="00D3795A" w:rsidRDefault="00476F53">
            <w:pPr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anu</w:t>
            </w:r>
            <w:r>
              <w:rPr>
                <w:rFonts w:ascii="Arial" w:eastAsia="Arial" w:hAnsi="Arial" w:cs="Arial"/>
                <w:sz w:val="24"/>
                <w:szCs w:val="24"/>
              </w:rPr>
              <w:t>scr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itt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cie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tific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 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ru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 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nno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tive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sti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56375" w14:textId="77777777" w:rsidR="00D3795A" w:rsidRDefault="00D3795A"/>
        </w:tc>
      </w:tr>
    </w:tbl>
    <w:p w14:paraId="7E71BE36" w14:textId="77777777" w:rsidR="00D3795A" w:rsidRDefault="00D3795A">
      <w:pPr>
        <w:sectPr w:rsidR="00D3795A">
          <w:pgSz w:w="23820" w:h="16840" w:orient="landscape"/>
          <w:pgMar w:top="1540" w:right="1220" w:bottom="280" w:left="1220" w:header="1308" w:footer="681" w:gutter="0"/>
          <w:cols w:space="720"/>
        </w:sectPr>
      </w:pP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08"/>
        <w:gridCol w:w="4400"/>
      </w:tblGrid>
      <w:tr w:rsidR="009B029A" w:rsidRPr="00340561" w14:paraId="3F25E6A6" w14:textId="77777777" w:rsidTr="003C25B5">
        <w:tc>
          <w:tcPr>
            <w:tcW w:w="49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EED7" w14:textId="77777777" w:rsidR="009B029A" w:rsidRPr="00340561" w:rsidRDefault="009B029A" w:rsidP="003C25B5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8741324"/>
            <w:bookmarkStart w:id="2" w:name="_Hlk159518523"/>
            <w:bookmarkStart w:id="3" w:name="_Hlk166690730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65AA983" w14:textId="77777777" w:rsidR="009B029A" w:rsidRPr="00340561" w:rsidRDefault="009B029A" w:rsidP="003C25B5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B029A" w:rsidRPr="00340561" w14:paraId="26729E22" w14:textId="77777777" w:rsidTr="003C25B5"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E42E6" w14:textId="77777777" w:rsidR="009B029A" w:rsidRPr="00340561" w:rsidRDefault="009B029A" w:rsidP="003C25B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94E2B" w14:textId="77777777" w:rsidR="009B029A" w:rsidRPr="00340561" w:rsidRDefault="009B029A" w:rsidP="003C25B5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64" w:type="pct"/>
            <w:shd w:val="clear" w:color="auto" w:fill="auto"/>
          </w:tcPr>
          <w:p w14:paraId="5DA88E94" w14:textId="77777777" w:rsidR="009B029A" w:rsidRPr="00340561" w:rsidRDefault="009B029A" w:rsidP="003C25B5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340561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340561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B029A" w:rsidRPr="00340561" w14:paraId="7994E8AF" w14:textId="77777777" w:rsidTr="003C25B5">
        <w:trPr>
          <w:trHeight w:val="890"/>
        </w:trPr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93414" w14:textId="77777777" w:rsidR="009B029A" w:rsidRPr="00340561" w:rsidRDefault="009B029A" w:rsidP="003C25B5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5BF9FCF" w14:textId="77777777" w:rsidR="009B029A" w:rsidRPr="00340561" w:rsidRDefault="009B029A" w:rsidP="003C25B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2990C" w14:textId="77777777" w:rsidR="009B029A" w:rsidRPr="00340561" w:rsidRDefault="009B029A" w:rsidP="003C25B5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8963AD3" w14:textId="77777777" w:rsidR="009B029A" w:rsidRPr="00340561" w:rsidRDefault="009B029A" w:rsidP="003C25B5">
            <w:pPr>
              <w:rPr>
                <w:rFonts w:ascii="Arial" w:eastAsia="Arial Unicode MS" w:hAnsi="Arial" w:cs="Arial"/>
                <w:lang w:val="en-GB"/>
              </w:rPr>
            </w:pPr>
          </w:p>
          <w:p w14:paraId="165B85D9" w14:textId="77777777" w:rsidR="009B029A" w:rsidRPr="00340561" w:rsidRDefault="009B029A" w:rsidP="003C25B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4" w:type="pct"/>
            <w:shd w:val="clear" w:color="auto" w:fill="auto"/>
            <w:vAlign w:val="center"/>
          </w:tcPr>
          <w:p w14:paraId="502A9D76" w14:textId="77777777" w:rsidR="009B029A" w:rsidRPr="00340561" w:rsidRDefault="009B029A" w:rsidP="003C25B5">
            <w:pPr>
              <w:rPr>
                <w:rFonts w:ascii="Arial" w:eastAsia="Arial Unicode MS" w:hAnsi="Arial" w:cs="Arial"/>
                <w:lang w:val="en-GB"/>
              </w:rPr>
            </w:pPr>
          </w:p>
          <w:p w14:paraId="0DE7AA96" w14:textId="77777777" w:rsidR="009B029A" w:rsidRPr="00340561" w:rsidRDefault="009B029A" w:rsidP="003C25B5">
            <w:pPr>
              <w:rPr>
                <w:rFonts w:ascii="Arial" w:eastAsia="Arial Unicode MS" w:hAnsi="Arial" w:cs="Arial"/>
                <w:lang w:val="en-GB"/>
              </w:rPr>
            </w:pPr>
          </w:p>
          <w:p w14:paraId="0B87F37E" w14:textId="77777777" w:rsidR="009B029A" w:rsidRPr="00340561" w:rsidRDefault="009B029A" w:rsidP="003C25B5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14:paraId="60AF7F74" w14:textId="77777777" w:rsidR="009B029A" w:rsidRDefault="009B029A" w:rsidP="009B029A"/>
    <w:tbl>
      <w:tblPr>
        <w:tblW w:w="134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630"/>
      </w:tblGrid>
      <w:tr w:rsidR="009B029A" w:rsidRPr="00375011" w14:paraId="1CFC4B1E" w14:textId="77777777" w:rsidTr="003C25B5">
        <w:tc>
          <w:tcPr>
            <w:tcW w:w="13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964F9" w14:textId="77777777" w:rsidR="009B029A" w:rsidRPr="00375011" w:rsidRDefault="009B029A" w:rsidP="003C25B5"/>
          <w:p w14:paraId="2E638A83" w14:textId="77777777" w:rsidR="009B029A" w:rsidRPr="00375011" w:rsidRDefault="009B029A" w:rsidP="003C25B5"/>
          <w:p w14:paraId="3BC58634" w14:textId="77777777" w:rsidR="009B029A" w:rsidRPr="00375011" w:rsidRDefault="009B029A" w:rsidP="003C25B5">
            <w:pPr>
              <w:rPr>
                <w:bCs/>
                <w:u w:val="single"/>
                <w:lang w:val="en-GB"/>
              </w:rPr>
            </w:pPr>
          </w:p>
          <w:p w14:paraId="23BA3EBA" w14:textId="77777777" w:rsidR="009B029A" w:rsidRPr="00375011" w:rsidRDefault="009B029A" w:rsidP="003C25B5">
            <w:pPr>
              <w:rPr>
                <w:bCs/>
                <w:u w:val="single"/>
                <w:lang w:val="en-GB"/>
              </w:rPr>
            </w:pPr>
          </w:p>
          <w:p w14:paraId="3B052423" w14:textId="77777777" w:rsidR="009B029A" w:rsidRPr="00375011" w:rsidRDefault="009B029A" w:rsidP="003C25B5">
            <w:pPr>
              <w:rPr>
                <w:bCs/>
                <w:u w:val="single"/>
                <w:lang w:val="en-GB"/>
              </w:rPr>
            </w:pPr>
            <w:r w:rsidRPr="00375011">
              <w:rPr>
                <w:bCs/>
                <w:u w:val="single"/>
                <w:lang w:val="en-GB"/>
              </w:rPr>
              <w:t>Reviewer Details:</w:t>
            </w:r>
          </w:p>
          <w:p w14:paraId="4F481FE4" w14:textId="77777777" w:rsidR="009B029A" w:rsidRPr="00375011" w:rsidRDefault="009B029A" w:rsidP="003C25B5">
            <w:pPr>
              <w:rPr>
                <w:bCs/>
                <w:u w:val="single"/>
                <w:lang w:val="en-GB"/>
              </w:rPr>
            </w:pPr>
          </w:p>
        </w:tc>
      </w:tr>
      <w:tr w:rsidR="009B029A" w:rsidRPr="00375011" w14:paraId="2CBFA345" w14:textId="77777777" w:rsidTr="003C25B5">
        <w:trPr>
          <w:trHeight w:val="77"/>
        </w:trPr>
        <w:tc>
          <w:tcPr>
            <w:tcW w:w="37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A76D9" w14:textId="77777777" w:rsidR="009B029A" w:rsidRPr="00375011" w:rsidRDefault="009B029A" w:rsidP="003C25B5">
            <w:pPr>
              <w:rPr>
                <w:lang w:val="en-GB"/>
              </w:rPr>
            </w:pPr>
            <w:r w:rsidRPr="00375011">
              <w:rPr>
                <w:lang w:val="en-GB"/>
              </w:rPr>
              <w:t>Name:</w:t>
            </w:r>
          </w:p>
        </w:tc>
        <w:tc>
          <w:tcPr>
            <w:tcW w:w="9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E181A" w14:textId="77777777" w:rsidR="009B029A" w:rsidRPr="004509AA" w:rsidRDefault="009B029A" w:rsidP="003C25B5">
            <w:pPr>
              <w:rPr>
                <w:b/>
                <w:bCs/>
              </w:rPr>
            </w:pPr>
            <w:r w:rsidRPr="004509AA">
              <w:rPr>
                <w:b/>
                <w:bCs/>
              </w:rPr>
              <w:t xml:space="preserve">Anonymous reviewer (Only for this stage as per </w:t>
            </w:r>
            <w:r>
              <w:rPr>
                <w:b/>
                <w:bCs/>
              </w:rPr>
              <w:t>R</w:t>
            </w:r>
            <w:r w:rsidRPr="004509AA">
              <w:rPr>
                <w:b/>
                <w:bCs/>
              </w:rPr>
              <w:t>eview policy)</w:t>
            </w:r>
          </w:p>
        </w:tc>
      </w:tr>
      <w:tr w:rsidR="009B029A" w:rsidRPr="00375011" w14:paraId="74CF52D4" w14:textId="77777777" w:rsidTr="003C25B5">
        <w:trPr>
          <w:trHeight w:val="77"/>
        </w:trPr>
        <w:tc>
          <w:tcPr>
            <w:tcW w:w="37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7516D" w14:textId="77777777" w:rsidR="009B029A" w:rsidRPr="00375011" w:rsidRDefault="009B029A" w:rsidP="003C25B5">
            <w:pPr>
              <w:rPr>
                <w:lang w:val="en-GB"/>
              </w:rPr>
            </w:pPr>
            <w:r w:rsidRPr="00375011">
              <w:rPr>
                <w:lang w:val="en-GB"/>
              </w:rPr>
              <w:t>Department, University &amp; Country</w:t>
            </w:r>
          </w:p>
        </w:tc>
        <w:tc>
          <w:tcPr>
            <w:tcW w:w="9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BA7C1" w14:textId="77777777" w:rsidR="009B029A" w:rsidRPr="00375011" w:rsidRDefault="009B029A" w:rsidP="003C25B5">
            <w:pPr>
              <w:rPr>
                <w:b/>
                <w:bCs/>
                <w:lang w:val="en-GB"/>
              </w:rPr>
            </w:pPr>
          </w:p>
        </w:tc>
      </w:tr>
    </w:tbl>
    <w:p w14:paraId="50A9864D" w14:textId="77777777" w:rsidR="009B029A" w:rsidRDefault="009B029A" w:rsidP="009B029A"/>
    <w:p w14:paraId="12921869" w14:textId="77777777" w:rsidR="009B029A" w:rsidRDefault="009B029A" w:rsidP="009B029A"/>
    <w:bookmarkEnd w:id="1"/>
    <w:p w14:paraId="09BF1EDB" w14:textId="77777777" w:rsidR="009B029A" w:rsidRDefault="009B029A" w:rsidP="009B029A"/>
    <w:bookmarkEnd w:id="2"/>
    <w:p w14:paraId="040F7F92" w14:textId="77777777" w:rsidR="009B029A" w:rsidRDefault="009B029A" w:rsidP="009B029A"/>
    <w:p w14:paraId="619DA681" w14:textId="77777777" w:rsidR="009B029A" w:rsidRDefault="009B029A" w:rsidP="009B029A"/>
    <w:bookmarkEnd w:id="3"/>
    <w:p w14:paraId="780991FB" w14:textId="77777777" w:rsidR="009B029A" w:rsidRDefault="009B029A" w:rsidP="009B029A"/>
    <w:p w14:paraId="5192F268" w14:textId="77777777" w:rsidR="00D63841" w:rsidRDefault="00D63841" w:rsidP="009B029A">
      <w:pPr>
        <w:spacing w:before="9" w:line="240" w:lineRule="exact"/>
      </w:pPr>
    </w:p>
    <w:sectPr w:rsidR="00D63841" w:rsidSect="009B029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96346" w14:textId="77777777" w:rsidR="00476F53" w:rsidRDefault="00476F53">
      <w:r>
        <w:separator/>
      </w:r>
    </w:p>
  </w:endnote>
  <w:endnote w:type="continuationSeparator" w:id="0">
    <w:p w14:paraId="443D0EC6" w14:textId="77777777" w:rsidR="00476F53" w:rsidRDefault="0047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B9235" w14:textId="77777777" w:rsidR="00D3795A" w:rsidRDefault="00476F53">
    <w:pPr>
      <w:spacing w:line="200" w:lineRule="exact"/>
    </w:pPr>
    <w:r>
      <w:pict w14:anchorId="24565943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796.9pt;width:52.2pt;height:10.05pt;z-index:-251660288;mso-position-horizontal-relative:page;mso-position-vertical-relative:page" filled="f" stroked="f">
          <v:textbox inset="0,0,0,0">
            <w:txbxContent>
              <w:p w14:paraId="4583FB9E" w14:textId="77777777" w:rsidR="00D3795A" w:rsidRDefault="00476F5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1FAB1AD6">
        <v:shape id="_x0000_s2052" type="#_x0000_t202" style="position:absolute;margin-left:207.95pt;margin-top:796.9pt;width:55.7pt;height:10.05pt;z-index:-251659264;mso-position-horizontal-relative:page;mso-position-vertical-relative:page" filled="f" stroked="f">
          <v:textbox inset="0,0,0,0">
            <w:txbxContent>
              <w:p w14:paraId="2BE42463" w14:textId="77777777" w:rsidR="00D3795A" w:rsidRDefault="00476F5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2313FC4">
        <v:shape id="_x0000_s2051" type="#_x0000_t202" style="position:absolute;margin-left:347.75pt;margin-top:796.9pt;width:67.8pt;height:10.05pt;z-index:-251658240;mso-position-horizontal-relative:page;mso-position-vertical-relative:page" filled="f" stroked="f">
          <v:textbox inset="0,0,0,0">
            <w:txbxContent>
              <w:p w14:paraId="4F6D1894" w14:textId="77777777" w:rsidR="00D3795A" w:rsidRDefault="00476F5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667E246">
        <v:shape id="_x0000_s2050" type="#_x0000_t202" style="position:absolute;margin-left:539.05pt;margin-top:796.9pt;width:86.4pt;height:10.05pt;z-index:-251657216;mso-position-horizontal-relative:page;mso-position-vertical-relative:page" filled="f" stroked="f">
          <v:textbox inset="0,0,0,0">
            <w:txbxContent>
              <w:p w14:paraId="7A3EA3DB" w14:textId="77777777" w:rsidR="00D3795A" w:rsidRDefault="00476F53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1</w:t>
                </w:r>
                <w:r>
                  <w:rPr>
                    <w:spacing w:val="1"/>
                    <w:sz w:val="16"/>
                    <w:szCs w:val="16"/>
                  </w:rPr>
                  <w:t>.</w:t>
                </w:r>
                <w:r>
                  <w:rPr>
                    <w:sz w:val="16"/>
                    <w:szCs w:val="16"/>
                  </w:rPr>
                  <w:t xml:space="preserve">7 </w:t>
                </w:r>
                <w:r>
                  <w:rPr>
                    <w:spacing w:val="-1"/>
                    <w:sz w:val="16"/>
                    <w:szCs w:val="16"/>
                  </w:rPr>
                  <w:t>(1</w:t>
                </w:r>
                <w:r>
                  <w:rPr>
                    <w:spacing w:val="2"/>
                    <w:sz w:val="16"/>
                    <w:szCs w:val="16"/>
                  </w:rPr>
                  <w:t>5</w:t>
                </w:r>
                <w:r>
                  <w:rPr>
                    <w:spacing w:val="-1"/>
                    <w:sz w:val="16"/>
                    <w:szCs w:val="16"/>
                  </w:rPr>
                  <w:t>-1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22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35850" w14:textId="77777777" w:rsidR="00476F53" w:rsidRDefault="00476F53">
      <w:r>
        <w:separator/>
      </w:r>
    </w:p>
  </w:footnote>
  <w:footnote w:type="continuationSeparator" w:id="0">
    <w:p w14:paraId="37B97F87" w14:textId="77777777" w:rsidR="00476F53" w:rsidRDefault="0047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F2277" w14:textId="77777777" w:rsidR="00D3795A" w:rsidRDefault="00476F53">
    <w:pPr>
      <w:spacing w:line="200" w:lineRule="exact"/>
    </w:pPr>
    <w:r>
      <w:pict w14:anchorId="2FC49A0B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64.4pt;width:96.75pt;height:14pt;z-index:-251661312;mso-position-horizontal-relative:page;mso-position-vertical-relative:page" filled="f" stroked="f">
          <v:textbox inset="0,0,0,0">
            <w:txbxContent>
              <w:p w14:paraId="6F6ADDCF" w14:textId="77777777" w:rsidR="00D3795A" w:rsidRDefault="00476F53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1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849C2"/>
    <w:multiLevelType w:val="multilevel"/>
    <w:tmpl w:val="92EC12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95A"/>
    <w:rsid w:val="00280949"/>
    <w:rsid w:val="00362CB5"/>
    <w:rsid w:val="00476F53"/>
    <w:rsid w:val="007D70B9"/>
    <w:rsid w:val="009B029A"/>
    <w:rsid w:val="009E54A0"/>
    <w:rsid w:val="00A93619"/>
    <w:rsid w:val="00BC724D"/>
    <w:rsid w:val="00CA1105"/>
    <w:rsid w:val="00D3795A"/>
    <w:rsid w:val="00D63841"/>
    <w:rsid w:val="00DE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1969A8E1"/>
  <w15:docId w15:val="{C8751CB7-D68E-4961-A7BF-0B565B0B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journalajorr.com/index.php/AJORR/editorial-policy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2B5D4-FF6A-4BB9-A621-F690158E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6</cp:revision>
  <dcterms:created xsi:type="dcterms:W3CDTF">2024-07-11T07:51:00Z</dcterms:created>
  <dcterms:modified xsi:type="dcterms:W3CDTF">2024-08-19T10:03:00Z</dcterms:modified>
</cp:coreProperties>
</file>